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92BDA" w:rsidP="00592BDA" w:rsidRDefault="00592BDA" w14:paraId="46728630" w14:textId="77777777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Pr="005813EF" w:rsidR="005813EF">
        <w:t>121</w:t>
      </w:r>
      <w:r w:rsidRPr="005813EF" w:rsidR="0020624E">
        <w:t>/</w:t>
      </w:r>
      <w:r w:rsidR="0020624E">
        <w:t>2020</w:t>
      </w:r>
    </w:p>
    <w:p w:rsidR="00A405D5" w:rsidP="00592BDA" w:rsidRDefault="00A405D5" w14:paraId="3292CB09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9F3FCA3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41381" w:rsidP="00041381" w:rsidRDefault="00041381" w14:paraId="4483EBD1" w14:textId="7B02D6C3">
            <w:r>
              <w:t>WYDZIAŁ</w:t>
            </w:r>
            <w:r w:rsidR="0006264F">
              <w:t xml:space="preserve"> INFORMATYKI I ZARZĄDZANIA</w:t>
            </w:r>
          </w:p>
          <w:p w:rsidRPr="00041381" w:rsidR="00BB03DF" w:rsidP="00041381" w:rsidRDefault="00BB03DF" w14:paraId="36F5F146" w14:textId="77777777"/>
          <w:p w:rsidR="00041381" w:rsidP="00041381" w:rsidRDefault="00041381" w14:paraId="13FA78B6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05C16CA" w:rsidRDefault="005C16CA" w14:paraId="0AF5920C" w14:textId="2D77E811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Pr="0006264F" w:rsidR="0006264F">
              <w:rPr>
                <w:lang w:eastAsia="pl-PL"/>
              </w:rPr>
              <w:t>Twórcza praca grupowa</w:t>
            </w:r>
          </w:p>
          <w:p w:rsidR="005C16CA" w:rsidP="0006264F" w:rsidRDefault="005C16CA" w14:paraId="09F0851E" w14:textId="302A6F10">
            <w:pPr>
              <w:ind w:left="560" w:hanging="560"/>
              <w:outlineLvl w:val="1"/>
            </w:pPr>
            <w:r w:rsidRPr="00103F5A">
              <w:rPr>
                <w:b/>
                <w:bCs/>
              </w:rPr>
              <w:t xml:space="preserve">Nazwa </w:t>
            </w:r>
            <w:r w:rsidRPr="00103F5A" w:rsidR="00C24AE7">
              <w:rPr>
                <w:b/>
                <w:bCs/>
              </w:rPr>
              <w:t xml:space="preserve">przedmiotu </w:t>
            </w:r>
            <w:r w:rsidRPr="00103F5A">
              <w:rPr>
                <w:b/>
                <w:bCs/>
              </w:rPr>
              <w:t>w języku angielskim</w:t>
            </w:r>
            <w:r>
              <w:t xml:space="preserve"> </w:t>
            </w:r>
            <w:proofErr w:type="spellStart"/>
            <w:r w:rsidRPr="0006264F" w:rsidR="0006264F">
              <w:rPr>
                <w:b/>
                <w:bCs/>
                <w:lang w:eastAsia="pl-PL"/>
              </w:rPr>
              <w:t>Creavtive</w:t>
            </w:r>
            <w:proofErr w:type="spellEnd"/>
            <w:r w:rsidRPr="0006264F" w:rsidR="0006264F">
              <w:rPr>
                <w:b/>
                <w:bCs/>
                <w:lang w:eastAsia="pl-PL"/>
              </w:rPr>
              <w:t xml:space="preserve"> </w:t>
            </w:r>
            <w:proofErr w:type="spellStart"/>
            <w:r w:rsidRPr="0006264F" w:rsidR="0006264F">
              <w:rPr>
                <w:b/>
                <w:bCs/>
                <w:lang w:eastAsia="pl-PL"/>
              </w:rPr>
              <w:t>group</w:t>
            </w:r>
            <w:proofErr w:type="spellEnd"/>
            <w:r w:rsidRPr="0006264F" w:rsidR="0006264F">
              <w:rPr>
                <w:b/>
                <w:bCs/>
                <w:lang w:eastAsia="pl-PL"/>
              </w:rPr>
              <w:t xml:space="preserve"> </w:t>
            </w:r>
            <w:proofErr w:type="spellStart"/>
            <w:r w:rsidRPr="0006264F" w:rsidR="0006264F">
              <w:rPr>
                <w:b/>
                <w:bCs/>
                <w:lang w:eastAsia="pl-PL"/>
              </w:rPr>
              <w:t>work</w:t>
            </w:r>
            <w:proofErr w:type="spellEnd"/>
          </w:p>
          <w:p w:rsidR="002C4A38" w:rsidRDefault="00D552A5" w14:paraId="6B2F908F" w14:textId="159171EE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103F5A">
              <w:rPr>
                <w:lang w:eastAsia="pl-PL"/>
              </w:rPr>
              <w:t>Zarządzanie</w:t>
            </w:r>
          </w:p>
          <w:p w:rsidR="00D552A5" w:rsidRDefault="009E431C" w14:paraId="1AC9B4CA" w14:textId="1435DCC7">
            <w:pPr>
              <w:pStyle w:val="Nagwek2"/>
              <w:rPr>
                <w:lang w:eastAsia="pl-PL"/>
              </w:rPr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Pr="00103F5A" w:rsidR="00103F5A">
              <w:rPr>
                <w:lang w:eastAsia="pl-PL"/>
              </w:rPr>
              <w:t>Human Resource Management</w:t>
            </w:r>
          </w:p>
          <w:p w:rsidRPr="00BB03DF" w:rsidR="00BB03DF" w:rsidP="00BB03DF" w:rsidRDefault="00BB03DF" w14:paraId="716389AB" w14:textId="791D3C21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="00794A39" w:rsidRDefault="00794A39" w14:paraId="47296028" w14:textId="4C8B47A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</w:t>
            </w:r>
            <w:r w:rsidR="0006264F">
              <w:rPr>
                <w:b/>
                <w:bCs/>
              </w:rPr>
              <w:t xml:space="preserve">, </w:t>
            </w:r>
            <w:r w:rsidR="00D552A5">
              <w:rPr>
                <w:b/>
                <w:bCs/>
              </w:rPr>
              <w:t>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</w:p>
          <w:p w:rsidR="00D552A5" w:rsidRDefault="00D552A5" w14:paraId="471B14CC" w14:textId="0428E010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:rsidR="00D552A5" w:rsidRDefault="00D552A5" w14:paraId="74F9B4D1" w14:textId="35267628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BC1773" w:rsidR="0006264F">
              <w:rPr>
                <w:b/>
                <w:bCs/>
                <w:lang w:eastAsia="pl-PL"/>
              </w:rPr>
              <w:t>ZMZ2634</w:t>
            </w:r>
          </w:p>
          <w:p w:rsidRPr="00874AAA" w:rsidR="009A3831" w:rsidP="00ED7792" w:rsidRDefault="00874AAA" w14:paraId="2A9AA68B" w14:textId="3E0257CC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72F4D1F5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794A39" w:rsidP="00041381" w:rsidRDefault="00794A39" w14:paraId="702FC065" w14:textId="77777777"/>
        </w:tc>
      </w:tr>
    </w:tbl>
    <w:p w:rsidR="003C37E7" w:rsidRDefault="003C37E7" w14:paraId="35279A2B" w14:textId="77777777">
      <w:pPr>
        <w:rPr>
          <w:sz w:val="12"/>
          <w:szCs w:val="12"/>
        </w:rPr>
      </w:pPr>
    </w:p>
    <w:p w:rsidR="005C16CA" w:rsidRDefault="005C16CA" w14:paraId="4B522854" w14:textId="77777777">
      <w:pPr>
        <w:rPr>
          <w:sz w:val="12"/>
          <w:szCs w:val="12"/>
        </w:rPr>
      </w:pPr>
    </w:p>
    <w:p w:rsidR="005C16CA" w:rsidRDefault="005C16CA" w14:paraId="29E20E03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Pr="00390B75" w:rsidR="0096719C" w:rsidTr="00990D32" w14:paraId="0252B886" w14:textId="77777777">
        <w:tc>
          <w:tcPr>
            <w:tcW w:w="2802" w:type="dxa"/>
          </w:tcPr>
          <w:p w:rsidRPr="00390B75" w:rsidR="0096719C" w:rsidRDefault="0096719C" w14:paraId="6040475B" w14:textId="7777777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Pr="00390B75" w:rsidR="0096719C" w:rsidRDefault="0096719C" w14:paraId="1CFE45B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Pr="00390B75" w:rsidR="0096719C" w:rsidRDefault="0096719C" w14:paraId="61C5B7F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792FCFA1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Pr="00390B75" w:rsidR="0096719C" w:rsidRDefault="0096719C" w14:paraId="3A3D3D36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Pr="00390B75" w:rsidR="0096719C" w:rsidRDefault="0096719C" w14:paraId="5A6225D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96719C" w:rsidTr="00990D32" w14:paraId="5A6077F7" w14:textId="77777777">
        <w:tc>
          <w:tcPr>
            <w:tcW w:w="2802" w:type="dxa"/>
          </w:tcPr>
          <w:p w:rsidRPr="00390B75" w:rsidR="0096719C" w:rsidP="00EB330B" w:rsidRDefault="00BE27A3" w14:paraId="3A7D931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 w:rsidR="0096719C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Pr="00390B75" w:rsidR="0096719C" w:rsidP="00DA525E" w:rsidRDefault="0096719C" w14:paraId="7E81C6B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96719C" w:rsidP="00DA525E" w:rsidRDefault="0096719C" w14:paraId="53B0F24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DA525E" w:rsidRDefault="0096719C" w14:paraId="464C918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6719C" w:rsidP="00DA525E" w:rsidRDefault="0096719C" w14:paraId="0278815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6719C" w:rsidP="00103F5A" w:rsidRDefault="0006264F" w14:paraId="64062258" w14:textId="6503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Pr="00390B75" w:rsidR="00EB330B" w:rsidTr="00990D32" w14:paraId="0A80621F" w14:textId="77777777">
        <w:tc>
          <w:tcPr>
            <w:tcW w:w="2802" w:type="dxa"/>
          </w:tcPr>
          <w:p w:rsidR="00EB330B" w:rsidP="00EB330B" w:rsidRDefault="00EB330B" w14:paraId="41E7221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Pr="00390B75" w:rsidR="00EB330B" w:rsidP="00DA525E" w:rsidRDefault="00EB330B" w14:paraId="5B137A4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EB330B" w:rsidP="00DA525E" w:rsidRDefault="00EB330B" w14:paraId="154729A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EB330B" w:rsidP="00DA525E" w:rsidRDefault="00EB330B" w14:paraId="6614903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EB330B" w:rsidP="00DA525E" w:rsidRDefault="00EB330B" w14:paraId="3DECF3C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EB330B" w:rsidP="00103F5A" w:rsidRDefault="0006264F" w14:paraId="46501D49" w14:textId="4A73DA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Pr="00390B75" w:rsidR="0096719C" w:rsidTr="00990D32" w14:paraId="0A82288C" w14:textId="77777777">
        <w:tc>
          <w:tcPr>
            <w:tcW w:w="2802" w:type="dxa"/>
          </w:tcPr>
          <w:p w:rsidRPr="00390B75" w:rsidR="0096719C" w:rsidRDefault="0096719C" w14:paraId="7A41089D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Pr="007358EE" w:rsidR="0096719C" w:rsidP="00EB330B" w:rsidRDefault="0096719C" w14:paraId="2BF46892" w14:textId="79C14430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Pr="007358EE" w:rsidR="0096719C" w:rsidP="0016135A" w:rsidRDefault="0096719C" w14:paraId="5A5C747E" w14:textId="3D5ED294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7358EE" w:rsidR="0096719C" w:rsidP="00EB330B" w:rsidRDefault="0096719C" w14:paraId="27EDDC3E" w14:textId="63D3548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Pr="007358EE" w:rsidR="0096719C" w:rsidRDefault="0096719C" w14:paraId="6B270186" w14:textId="1F8F9EFF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Pr="007358EE" w:rsidR="0096719C" w:rsidP="00103F5A" w:rsidRDefault="0016135A" w14:paraId="52726B10" w14:textId="4E073FAF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Pr="00390B75" w:rsidR="0096719C" w:rsidTr="00990D32" w14:paraId="12EDCDD9" w14:textId="77777777">
        <w:tc>
          <w:tcPr>
            <w:tcW w:w="2802" w:type="dxa"/>
          </w:tcPr>
          <w:p w:rsidRPr="00390B75" w:rsidR="0096719C" w:rsidP="00990D32" w:rsidRDefault="0050644A" w14:paraId="3E5A2D45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 w:rsidR="0096719C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 w:rsidR="0096719C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Pr="00390B75" w:rsidR="0096719C" w:rsidP="00390B75" w:rsidRDefault="0096719C" w14:paraId="2487829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96719C" w:rsidP="00390B75" w:rsidRDefault="0096719C" w14:paraId="7DA8A7A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390B75" w:rsidRDefault="0096719C" w14:paraId="4A3392B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6719C" w:rsidP="00390B75" w:rsidRDefault="0096719C" w14:paraId="3791795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6719C" w:rsidP="00103F5A" w:rsidRDefault="0096719C" w14:paraId="62E8AAD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2C4A38" w:rsidTr="00990D32" w14:paraId="31BE693F" w14:textId="77777777">
        <w:tc>
          <w:tcPr>
            <w:tcW w:w="2802" w:type="dxa"/>
          </w:tcPr>
          <w:p w:rsidRPr="00EB330B" w:rsidR="002C4A38" w:rsidRDefault="002C4A38" w14:paraId="47FEC0F8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Pr="00DA525E" w:rsidR="002C4A38" w:rsidP="00390B75" w:rsidRDefault="002C4A38" w14:paraId="133DBA58" w14:textId="777777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2C4A38" w:rsidP="00390B75" w:rsidRDefault="002C4A38" w14:paraId="42228A0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2C4A38" w:rsidP="00390B75" w:rsidRDefault="002C4A38" w14:paraId="4216E48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2C4A38" w:rsidP="00390B75" w:rsidRDefault="002C4A38" w14:paraId="0349AD5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2C4A38" w:rsidP="00103F5A" w:rsidRDefault="0006264F" w14:paraId="3C8ABE97" w14:textId="59825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9B74F0" w:rsidTr="00990D32" w14:paraId="41EF8FF3" w14:textId="77777777">
        <w:tc>
          <w:tcPr>
            <w:tcW w:w="2802" w:type="dxa"/>
          </w:tcPr>
          <w:p w:rsidR="005C16CA" w:rsidP="00BE27A3" w:rsidRDefault="005C16CA" w14:paraId="70D85DD1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Pr="00EB330B" w:rsidR="009B74F0" w:rsidP="00BE27A3" w:rsidRDefault="00BE27A3" w14:paraId="3794032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Pr="00390B75" w:rsidR="009B74F0" w:rsidP="00390B75" w:rsidRDefault="009B74F0" w14:paraId="4449BC1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P="00390B75" w:rsidRDefault="009B74F0" w14:paraId="5BC2B9A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B74F0" w:rsidP="00390B75" w:rsidRDefault="009B74F0" w14:paraId="5858B44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B74F0" w:rsidP="00390B75" w:rsidRDefault="009B74F0" w14:paraId="5E07D5C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B74F0" w:rsidP="00103F5A" w:rsidRDefault="0006264F" w14:paraId="6DA083DC" w14:textId="77A721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EB330B" w:rsidTr="00990D32" w14:paraId="0F97B97F" w14:textId="77777777">
        <w:tc>
          <w:tcPr>
            <w:tcW w:w="2802" w:type="dxa"/>
          </w:tcPr>
          <w:p w:rsidRPr="00C35AC8" w:rsidR="00EB330B" w:rsidP="008112FE" w:rsidRDefault="00C35AC8" w14:paraId="1E722F0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 w:rsidR="00EB330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Pr="00C35AC8" w:rsidR="00EB330B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Pr="00C35AC8" w:rsidR="00EB330B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Pr="00390B75" w:rsidR="00EB330B" w:rsidP="00390B75" w:rsidRDefault="00EB330B" w14:paraId="1D82D98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EB330B" w:rsidP="00390B75" w:rsidRDefault="00EB330B" w14:paraId="3FE04D3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EB330B" w:rsidP="00390B75" w:rsidRDefault="00EB330B" w14:paraId="1AFFE94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EB330B" w:rsidP="00390B75" w:rsidRDefault="00EB330B" w14:paraId="66A5845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EB330B" w:rsidP="00103F5A" w:rsidRDefault="0006264F" w14:paraId="76D2C9E1" w14:textId="7646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03F5A">
              <w:rPr>
                <w:sz w:val="22"/>
                <w:szCs w:val="22"/>
              </w:rPr>
              <w:t>,4</w:t>
            </w:r>
          </w:p>
        </w:tc>
      </w:tr>
    </w:tbl>
    <w:p w:rsidR="005C16CA" w:rsidRDefault="005C16CA" w14:paraId="0CF334E0" w14:textId="77777777">
      <w:pPr>
        <w:rPr>
          <w:sz w:val="12"/>
          <w:szCs w:val="12"/>
        </w:rPr>
      </w:pPr>
    </w:p>
    <w:p w:rsidRPr="003C37E7" w:rsidR="003C37E7" w:rsidRDefault="003C37E7" w14:paraId="694023C1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2F95B46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2B5912" w:rsidRDefault="00D552A5" w14:paraId="5CA88DA9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C16CA" w:rsidP="005C16CA" w:rsidRDefault="00103F5A" w14:paraId="2FA4DE85" w14:textId="436D9D44">
            <w:r>
              <w:t>-</w:t>
            </w:r>
          </w:p>
        </w:tc>
      </w:tr>
    </w:tbl>
    <w:p w:rsidR="003C37E7" w:rsidRDefault="003C37E7" w14:paraId="132F66CC" w14:textId="77777777">
      <w:pPr>
        <w:rPr>
          <w:sz w:val="12"/>
          <w:szCs w:val="12"/>
        </w:rPr>
      </w:pPr>
    </w:p>
    <w:p w:rsidR="009E23F5" w:rsidRDefault="005C16CA" w14:paraId="1C8755D6" w14:textId="07741829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1A43C0" w:rsidR="009E23F5" w:rsidTr="001A43C0" w14:paraId="4A537679" w14:textId="77777777">
        <w:tc>
          <w:tcPr>
            <w:tcW w:w="9210" w:type="dxa"/>
          </w:tcPr>
          <w:p w:rsidRPr="001A43C0" w:rsidR="009E23F5" w:rsidP="001A43C0" w:rsidRDefault="009E23F5" w14:paraId="0EF4AF4A" w14:textId="77777777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Pr="0006264F" w:rsidR="0006264F" w:rsidP="0006264F" w:rsidRDefault="0006264F" w14:paraId="06EF4C70" w14:textId="2085D30F">
            <w:pPr>
              <w:jc w:val="both"/>
              <w:rPr>
                <w:sz w:val="22"/>
                <w:szCs w:val="22"/>
              </w:rPr>
            </w:pPr>
            <w:r w:rsidRPr="0006264F">
              <w:rPr>
                <w:sz w:val="22"/>
                <w:szCs w:val="22"/>
              </w:rPr>
              <w:t>C1. Studen</w:t>
            </w:r>
            <w:r>
              <w:rPr>
                <w:sz w:val="22"/>
                <w:szCs w:val="22"/>
              </w:rPr>
              <w:t>ci</w:t>
            </w:r>
            <w:r w:rsidRPr="0006264F">
              <w:rPr>
                <w:sz w:val="22"/>
                <w:szCs w:val="22"/>
              </w:rPr>
              <w:t xml:space="preserve"> zna</w:t>
            </w:r>
            <w:r>
              <w:rPr>
                <w:sz w:val="22"/>
                <w:szCs w:val="22"/>
              </w:rPr>
              <w:t>ją</w:t>
            </w:r>
            <w:r w:rsidRPr="0006264F">
              <w:rPr>
                <w:sz w:val="22"/>
                <w:szCs w:val="22"/>
              </w:rPr>
              <w:t xml:space="preserve"> metody i narzędzia wspomagające kreatywność indywidualn</w:t>
            </w:r>
            <w:r>
              <w:rPr>
                <w:sz w:val="22"/>
                <w:szCs w:val="22"/>
              </w:rPr>
              <w:t>ą</w:t>
            </w:r>
            <w:r w:rsidRPr="0006264F">
              <w:rPr>
                <w:sz w:val="22"/>
                <w:szCs w:val="22"/>
              </w:rPr>
              <w:t xml:space="preserve"> i grupow</w:t>
            </w:r>
            <w:r>
              <w:rPr>
                <w:sz w:val="22"/>
                <w:szCs w:val="22"/>
              </w:rPr>
              <w:t>ą</w:t>
            </w:r>
            <w:r w:rsidRPr="0006264F">
              <w:rPr>
                <w:sz w:val="22"/>
                <w:szCs w:val="22"/>
              </w:rPr>
              <w:t>.</w:t>
            </w:r>
          </w:p>
          <w:p w:rsidR="005C16CA" w:rsidP="0006264F" w:rsidRDefault="0006264F" w14:paraId="720A233A" w14:textId="3B891672">
            <w:pPr>
              <w:jc w:val="both"/>
              <w:rPr>
                <w:sz w:val="22"/>
                <w:szCs w:val="22"/>
              </w:rPr>
            </w:pPr>
            <w:r w:rsidRPr="0006264F">
              <w:rPr>
                <w:sz w:val="22"/>
                <w:szCs w:val="22"/>
              </w:rPr>
              <w:t>C2. Studen</w:t>
            </w:r>
            <w:r>
              <w:rPr>
                <w:sz w:val="22"/>
                <w:szCs w:val="22"/>
              </w:rPr>
              <w:t>ci</w:t>
            </w:r>
            <w:r w:rsidRPr="0006264F">
              <w:rPr>
                <w:sz w:val="22"/>
                <w:szCs w:val="22"/>
              </w:rPr>
              <w:t xml:space="preserve"> potrafi</w:t>
            </w:r>
            <w:r>
              <w:rPr>
                <w:sz w:val="22"/>
                <w:szCs w:val="22"/>
              </w:rPr>
              <w:t>ą</w:t>
            </w:r>
            <w:r w:rsidRPr="0006264F">
              <w:rPr>
                <w:sz w:val="22"/>
                <w:szCs w:val="22"/>
              </w:rPr>
              <w:t xml:space="preserve"> samodzielnie przygotowywać zajęcia wspierające kreatywne myślenie oraz działania w grupie i organizacji (trening kreatywności).</w:t>
            </w:r>
          </w:p>
          <w:p w:rsidRPr="00C44F4D" w:rsidR="002E0714" w:rsidP="0006264F" w:rsidRDefault="002E0714" w14:paraId="152EE77D" w14:textId="77777777">
            <w:pPr>
              <w:jc w:val="both"/>
              <w:rPr>
                <w:sz w:val="22"/>
                <w:szCs w:val="22"/>
              </w:rPr>
            </w:pPr>
          </w:p>
          <w:p w:rsidRPr="001A43C0" w:rsidR="009E23F5" w:rsidP="001A43C0" w:rsidRDefault="009E23F5" w14:paraId="09F65625" w14:textId="77777777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 w14:paraId="7EF4E029" w14:textId="77777777">
      <w:pPr>
        <w:rPr>
          <w:sz w:val="12"/>
          <w:szCs w:val="12"/>
        </w:rPr>
      </w:pPr>
    </w:p>
    <w:p w:rsidR="005C16CA" w:rsidRDefault="005C16CA" w14:paraId="13488DCB" w14:textId="77777777">
      <w:pPr>
        <w:rPr>
          <w:sz w:val="12"/>
          <w:szCs w:val="12"/>
        </w:rPr>
      </w:pPr>
    </w:p>
    <w:p w:rsidR="005C16CA" w:rsidRDefault="005C16CA" w14:paraId="617452D3" w14:textId="77777777">
      <w:pPr>
        <w:rPr>
          <w:sz w:val="12"/>
          <w:szCs w:val="12"/>
        </w:rPr>
      </w:pPr>
    </w:p>
    <w:p w:rsidR="005C16CA" w:rsidRDefault="005C16CA" w14:paraId="469A5DB1" w14:textId="77777777">
      <w:pPr>
        <w:rPr>
          <w:sz w:val="12"/>
          <w:szCs w:val="12"/>
        </w:rPr>
      </w:pPr>
    </w:p>
    <w:p w:rsidR="005C16CA" w:rsidRDefault="005C16CA" w14:paraId="2B091E80" w14:textId="77777777">
      <w:pPr>
        <w:rPr>
          <w:sz w:val="12"/>
          <w:szCs w:val="12"/>
        </w:rPr>
      </w:pPr>
    </w:p>
    <w:p w:rsidR="005C16CA" w:rsidRDefault="005C16CA" w14:paraId="17E3EE1E" w14:textId="77777777">
      <w:pPr>
        <w:rPr>
          <w:sz w:val="12"/>
          <w:szCs w:val="12"/>
        </w:rPr>
      </w:pPr>
    </w:p>
    <w:p w:rsidR="005C16CA" w:rsidRDefault="005C16CA" w14:paraId="1E32B1AB" w14:textId="77777777">
      <w:pPr>
        <w:rPr>
          <w:sz w:val="12"/>
          <w:szCs w:val="12"/>
        </w:rPr>
      </w:pPr>
    </w:p>
    <w:p w:rsidR="005C16CA" w:rsidRDefault="005C16CA" w14:paraId="19D6AC83" w14:textId="77777777">
      <w:pPr>
        <w:rPr>
          <w:sz w:val="12"/>
          <w:szCs w:val="12"/>
        </w:rPr>
      </w:pPr>
    </w:p>
    <w:p w:rsidR="005C16CA" w:rsidRDefault="005C16CA" w14:paraId="5BA4EAB1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B03EA2" w:rsidR="00D552A5" w:rsidTr="00C44F4D" w14:paraId="283C3CC7" w14:textId="77777777">
        <w:trPr>
          <w:trHeight w:val="341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3C37E7" w:rsidRDefault="00C1459D" w14:paraId="60CC5E9E" w14:textId="7777777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="00B03EA2" w:rsidP="001E0D88" w:rsidRDefault="00B03EA2" w14:paraId="7507573E" w14:textId="77777777">
            <w:pPr>
              <w:tabs>
                <w:tab w:val="left" w:pos="719"/>
              </w:tabs>
              <w:ind w:left="719" w:hanging="719"/>
            </w:pPr>
          </w:p>
          <w:p w:rsidR="0006264F" w:rsidP="001E0D88" w:rsidRDefault="0006264F" w14:paraId="559F149B" w14:textId="39225443">
            <w:pPr>
              <w:tabs>
                <w:tab w:val="left" w:pos="719"/>
              </w:tabs>
              <w:ind w:left="719" w:hanging="719"/>
            </w:pPr>
            <w:r>
              <w:t>Z zakresu umiejętności</w:t>
            </w:r>
          </w:p>
          <w:p w:rsidRPr="004D27CC" w:rsidR="0006264F" w:rsidP="0006264F" w:rsidRDefault="00BB03DF" w14:paraId="57BA3C10" w14:textId="1809BECB">
            <w:r>
              <w:t>PEU</w:t>
            </w:r>
            <w:r w:rsidRPr="004D27CC" w:rsidR="0006264F">
              <w:t>_U0</w:t>
            </w:r>
            <w:r w:rsidR="004D27CC">
              <w:t>1</w:t>
            </w:r>
          </w:p>
          <w:p w:rsidRPr="004D27CC" w:rsidR="0006264F" w:rsidP="0006264F" w:rsidRDefault="0006264F" w14:paraId="45C8C30D" w14:textId="551090A2">
            <w:pPr>
              <w:jc w:val="both"/>
              <w:rPr>
                <w:lang w:eastAsia="pl-PL"/>
              </w:rPr>
            </w:pPr>
            <w:r w:rsidRPr="004D27CC">
              <w:rPr>
                <w:lang w:eastAsia="pl-PL"/>
              </w:rPr>
              <w:t xml:space="preserve">Potrafi dobierać, uzasadniać i stosować metody i techniki </w:t>
            </w:r>
            <w:r w:rsidR="004D27CC">
              <w:rPr>
                <w:lang w:eastAsia="pl-PL"/>
              </w:rPr>
              <w:t xml:space="preserve">twórczego </w:t>
            </w:r>
            <w:r w:rsidRPr="004D27CC">
              <w:rPr>
                <w:lang w:eastAsia="pl-PL"/>
              </w:rPr>
              <w:t xml:space="preserve"> rozwiązywania złożonych problemów zarządczych i merytorycznych w organizacji. Potrafi dokonać krytycznej oceny przydatności metod i technik</w:t>
            </w:r>
            <w:r w:rsidR="004D27CC">
              <w:rPr>
                <w:lang w:eastAsia="pl-PL"/>
              </w:rPr>
              <w:t xml:space="preserve"> twórczego rozwiązywania problemów.</w:t>
            </w:r>
          </w:p>
          <w:p w:rsidRPr="004D27CC" w:rsidR="0006264F" w:rsidP="0006264F" w:rsidRDefault="00BB03DF" w14:paraId="582704F9" w14:textId="37593E6F">
            <w:pPr>
              <w:jc w:val="both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4D27CC" w:rsidR="0006264F">
              <w:rPr>
                <w:lang w:eastAsia="pl-PL"/>
              </w:rPr>
              <w:t>_U</w:t>
            </w:r>
            <w:r w:rsidR="004D27CC">
              <w:rPr>
                <w:lang w:eastAsia="pl-PL"/>
              </w:rPr>
              <w:t>02</w:t>
            </w:r>
          </w:p>
          <w:p w:rsidRPr="004D27CC" w:rsidR="00B03EA2" w:rsidP="0006264F" w:rsidRDefault="004D27CC" w14:paraId="007282FC" w14:textId="3CF394D6">
            <w:pPr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Potrafi przeczytać w języku obcym ze zrozumieniem prosty tekst i napisać w języku obcym prostą notatkę z wykonanych zadań.</w:t>
            </w:r>
          </w:p>
          <w:p w:rsidRPr="004D27CC" w:rsidR="00A1771D" w:rsidP="00A1771D" w:rsidRDefault="00BB03DF" w14:paraId="663B2753" w14:textId="6F003751">
            <w:pPr>
              <w:jc w:val="both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4D27CC" w:rsidR="00A1771D">
              <w:rPr>
                <w:lang w:eastAsia="pl-PL"/>
              </w:rPr>
              <w:t>_U03</w:t>
            </w:r>
          </w:p>
          <w:p w:rsidRPr="00B03EA2" w:rsidR="00A1771D" w:rsidP="00A1771D" w:rsidRDefault="00A1771D" w14:paraId="06607957" w14:textId="53D3A44B">
            <w:pPr>
              <w:pStyle w:val="Default"/>
              <w:jc w:val="both"/>
              <w:rPr>
                <w:rFonts w:eastAsia="Times New Roman"/>
                <w:lang w:eastAsia="pl-PL"/>
              </w:rPr>
            </w:pPr>
            <w:r w:rsidRPr="004D27CC">
              <w:t xml:space="preserve">Posiada rozszerzoną umiejętność organizowania i kierowania </w:t>
            </w:r>
            <w:r w:rsidRPr="004D27CC" w:rsidR="004D27CC">
              <w:t xml:space="preserve">twórczą </w:t>
            </w:r>
            <w:r w:rsidRPr="004D27CC">
              <w:t xml:space="preserve">pracą własną i </w:t>
            </w:r>
            <w:r w:rsidRPr="004D27CC" w:rsidR="004D27CC">
              <w:t xml:space="preserve">twórcza pracą innych </w:t>
            </w:r>
            <w:r w:rsidRPr="004D27CC">
              <w:t xml:space="preserve">oraz kreatywnego analizowania </w:t>
            </w:r>
            <w:r w:rsidRPr="004D27CC" w:rsidR="004D27CC">
              <w:t xml:space="preserve">pojawiających się </w:t>
            </w:r>
            <w:r w:rsidRPr="004D27CC">
              <w:t>problemów zarządczych wraz z formułowaniem wariantów ich rozwiązania.</w:t>
            </w:r>
          </w:p>
          <w:p w:rsidR="00B03EA2" w:rsidP="0006264F" w:rsidRDefault="00B03EA2" w14:paraId="5FFE4823" w14:textId="77777777">
            <w:pPr>
              <w:jc w:val="both"/>
              <w:rPr>
                <w:lang w:eastAsia="pl-PL"/>
              </w:rPr>
            </w:pPr>
          </w:p>
          <w:p w:rsidRPr="0006264F" w:rsidR="0006264F" w:rsidP="0006264F" w:rsidRDefault="0006264F" w14:paraId="735C6AA7" w14:textId="1974094A">
            <w:pPr>
              <w:jc w:val="both"/>
              <w:rPr>
                <w:lang w:eastAsia="pl-PL"/>
              </w:rPr>
            </w:pPr>
            <w:r w:rsidRPr="0006264F">
              <w:rPr>
                <w:lang w:eastAsia="pl-PL"/>
              </w:rPr>
              <w:t>Z zakresu kompetencji</w:t>
            </w:r>
            <w:r w:rsidR="00A1771D">
              <w:rPr>
                <w:lang w:eastAsia="pl-PL"/>
              </w:rPr>
              <w:t xml:space="preserve"> społecznych</w:t>
            </w:r>
            <w:r w:rsidRPr="0006264F">
              <w:rPr>
                <w:lang w:eastAsia="pl-PL"/>
              </w:rPr>
              <w:t>:</w:t>
            </w:r>
          </w:p>
          <w:p w:rsidRPr="004D27CC" w:rsidR="0006264F" w:rsidP="0006264F" w:rsidRDefault="00BB03DF" w14:paraId="3B747996" w14:textId="034B05C3">
            <w:pPr>
              <w:ind w:left="700" w:hanging="700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4D27CC" w:rsidR="0006264F">
              <w:rPr>
                <w:lang w:eastAsia="pl-PL"/>
              </w:rPr>
              <w:t>_K0</w:t>
            </w:r>
            <w:r w:rsidR="004D27CC">
              <w:rPr>
                <w:lang w:eastAsia="pl-PL"/>
              </w:rPr>
              <w:t>1</w:t>
            </w:r>
          </w:p>
          <w:p w:rsidRPr="004D27CC" w:rsidR="00B03EA2" w:rsidP="00B03EA2" w:rsidRDefault="00B03EA2" w14:paraId="576C584A" w14:textId="163C1340">
            <w:pPr>
              <w:jc w:val="both"/>
            </w:pPr>
            <w:r w:rsidRPr="004D27CC">
              <w:t>Potrafi współdziałać i pracować w grupowych i zespołowych formach organizacji pracy (przyjmując w nich różne role). Wykazuje gotowość do samodzielnego organizowania i kierowania pracą zespołów</w:t>
            </w:r>
            <w:r w:rsidRPr="004D27CC" w:rsidR="004D27CC">
              <w:t xml:space="preserve"> twórczych</w:t>
            </w:r>
            <w:r w:rsidRPr="004D27CC">
              <w:t>.</w:t>
            </w:r>
          </w:p>
          <w:p w:rsidRPr="004D27CC" w:rsidR="004D27CC" w:rsidP="004D27CC" w:rsidRDefault="00BB03DF" w14:paraId="5453E820" w14:textId="65DC9F22">
            <w:pPr>
              <w:jc w:val="both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4D27CC" w:rsidR="004D27CC">
              <w:rPr>
                <w:lang w:eastAsia="pl-PL"/>
              </w:rPr>
              <w:t>_K0</w:t>
            </w:r>
            <w:r w:rsidR="004D27CC">
              <w:rPr>
                <w:lang w:eastAsia="pl-PL"/>
              </w:rPr>
              <w:t>2</w:t>
            </w:r>
          </w:p>
          <w:p w:rsidR="004D27CC" w:rsidP="00B03EA2" w:rsidRDefault="004D27CC" w14:paraId="5B2D57B5" w14:textId="77777777">
            <w:pPr>
              <w:jc w:val="both"/>
            </w:pPr>
            <w:r>
              <w:t>Jest gotów do poszukiwania, doboru i tworzenia narzędzi podnoszenia poziomu kreatywności w zespole i organizacji.</w:t>
            </w:r>
          </w:p>
          <w:p w:rsidRPr="004D27CC" w:rsidR="0006264F" w:rsidP="00B03EA2" w:rsidRDefault="00BB03DF" w14:paraId="3C10366D" w14:textId="19B60CBB">
            <w:pPr>
              <w:jc w:val="both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4D27CC" w:rsidR="0006264F">
              <w:rPr>
                <w:lang w:eastAsia="pl-PL"/>
              </w:rPr>
              <w:t>_K0</w:t>
            </w:r>
            <w:r w:rsidR="004D27CC">
              <w:rPr>
                <w:lang w:eastAsia="pl-PL"/>
              </w:rPr>
              <w:t>3</w:t>
            </w:r>
          </w:p>
          <w:p w:rsidR="00874AAA" w:rsidP="004D27CC" w:rsidRDefault="00B03EA2" w14:paraId="7F219D15" w14:textId="77777777">
            <w:pPr>
              <w:jc w:val="both"/>
            </w:pPr>
            <w:r w:rsidRPr="004D27CC">
              <w:t>Jest przygotowany do zachowania się w sposób profesjonalny i etyczny; dostrzega i formułuje dylematy etyczne związane z własną i cudzą pracą</w:t>
            </w:r>
            <w:r w:rsidRPr="004D27CC" w:rsidR="004D27CC">
              <w:t xml:space="preserve"> twórczą.</w:t>
            </w:r>
          </w:p>
          <w:p w:rsidRPr="00B03EA2" w:rsidR="00BB03DF" w:rsidP="004D27CC" w:rsidRDefault="00BB03DF" w14:paraId="6A85C0A4" w14:textId="00DB7B9B">
            <w:pPr>
              <w:jc w:val="both"/>
            </w:pPr>
          </w:p>
        </w:tc>
      </w:tr>
    </w:tbl>
    <w:p w:rsidRPr="00B03EA2" w:rsidR="00480AC6" w:rsidP="00C44F4D" w:rsidRDefault="00480AC6" w14:paraId="29F47908" w14:textId="77777777">
      <w:pPr>
        <w:rPr>
          <w:sz w:val="20"/>
          <w:szCs w:val="20"/>
          <w:vertAlign w:val="superscript"/>
        </w:rPr>
      </w:pPr>
    </w:p>
    <w:p w:rsidRPr="00B03EA2" w:rsidR="00A405D5" w:rsidP="00C44F4D" w:rsidRDefault="00A405D5" w14:paraId="22D40079" w14:textId="77777777">
      <w:pPr>
        <w:rPr>
          <w:sz w:val="20"/>
          <w:szCs w:val="20"/>
          <w:vertAlign w:val="superscript"/>
        </w:rPr>
      </w:pPr>
    </w:p>
    <w:p w:rsidRPr="00B03EA2" w:rsidR="00A405D5" w:rsidP="00C44F4D" w:rsidRDefault="00A405D5" w14:paraId="3A22F042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5"/>
        <w:gridCol w:w="6815"/>
        <w:gridCol w:w="1430"/>
        <w:gridCol w:w="160"/>
      </w:tblGrid>
      <w:tr w:rsidR="00D552A5" w:rsidTr="00103F5A" w14:paraId="520A28E2" w14:textId="77777777">
        <w:trPr>
          <w:trHeight w:val="336"/>
        </w:trPr>
        <w:tc>
          <w:tcPr>
            <w:tcW w:w="9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6967E6B2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Pr="00390B75" w:rsidR="00252DBF" w:rsidTr="00103F5A" w14:paraId="6205BC3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7630" w:type="dxa"/>
            <w:gridSpan w:val="2"/>
          </w:tcPr>
          <w:p w:rsidRPr="00390B75" w:rsidR="00252DBF" w:rsidP="00390B75" w:rsidRDefault="00252DBF" w14:paraId="18A3DB52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0" w:type="dxa"/>
          </w:tcPr>
          <w:p w:rsidRPr="00390B75" w:rsidR="00252DBF" w:rsidP="00F138A7" w:rsidRDefault="00252DBF" w14:paraId="6121A00B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252DBF" w:rsidTr="00103F5A" w14:paraId="3019BF4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5" w:type="dxa"/>
          </w:tcPr>
          <w:p w:rsidRPr="00390B75" w:rsidR="00252DBF" w:rsidP="00F138A7" w:rsidRDefault="00252DBF" w14:paraId="11131567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815" w:type="dxa"/>
          </w:tcPr>
          <w:p w:rsidRPr="00390B75" w:rsidR="00252DBF" w:rsidP="00F138A7" w:rsidRDefault="00B03EA2" w14:paraId="2428CE76" w14:textId="54676F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</w:t>
            </w:r>
          </w:p>
        </w:tc>
        <w:tc>
          <w:tcPr>
            <w:tcW w:w="1430" w:type="dxa"/>
          </w:tcPr>
          <w:p w:rsidRPr="00390B75" w:rsidR="00252DBF" w:rsidP="00BB03DF" w:rsidRDefault="00B03EA2" w14:paraId="4C8547A1" w14:textId="12630C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252DBF" w:rsidTr="00103F5A" w14:paraId="5F5F0F6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5" w:type="dxa"/>
          </w:tcPr>
          <w:p w:rsidR="00252DBF" w:rsidRDefault="00252DBF" w14:paraId="66CB23A9" w14:textId="2DDF6C9A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  <w:r w:rsidR="00B03EA2">
              <w:rPr>
                <w:sz w:val="22"/>
                <w:szCs w:val="22"/>
              </w:rPr>
              <w:t>-3</w:t>
            </w:r>
          </w:p>
        </w:tc>
        <w:tc>
          <w:tcPr>
            <w:tcW w:w="6815" w:type="dxa"/>
          </w:tcPr>
          <w:p w:rsidRPr="00390B75" w:rsidR="00252DBF" w:rsidP="00F138A7" w:rsidRDefault="00B03EA2" w14:paraId="1A23FEB0" w14:textId="38DF14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Techniki rozpoznawania problemów</w:t>
            </w:r>
          </w:p>
        </w:tc>
        <w:tc>
          <w:tcPr>
            <w:tcW w:w="1430" w:type="dxa"/>
          </w:tcPr>
          <w:p w:rsidRPr="00390B75" w:rsidR="00252DBF" w:rsidP="00BB03DF" w:rsidRDefault="00B03EA2" w14:paraId="71EE55D0" w14:textId="45180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Pr="00390B75" w:rsidR="00252DBF" w:rsidTr="00103F5A" w14:paraId="0426A90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5" w:type="dxa"/>
          </w:tcPr>
          <w:p w:rsidR="00252DBF" w:rsidRDefault="00252DBF" w14:paraId="5CDE287F" w14:textId="5BB21ECF">
            <w:r w:rsidRPr="00390B75">
              <w:rPr>
                <w:sz w:val="22"/>
                <w:szCs w:val="22"/>
              </w:rPr>
              <w:t>Se</w:t>
            </w:r>
            <w:r w:rsidR="00B03EA2">
              <w:rPr>
                <w:sz w:val="22"/>
                <w:szCs w:val="22"/>
              </w:rPr>
              <w:t>4-5</w:t>
            </w:r>
          </w:p>
        </w:tc>
        <w:tc>
          <w:tcPr>
            <w:tcW w:w="6815" w:type="dxa"/>
          </w:tcPr>
          <w:p w:rsidRPr="00390B75" w:rsidR="00252DBF" w:rsidP="00F138A7" w:rsidRDefault="00B03EA2" w14:paraId="51C480AE" w14:textId="767187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Techniki identyfikacji problemów</w:t>
            </w:r>
          </w:p>
        </w:tc>
        <w:tc>
          <w:tcPr>
            <w:tcW w:w="1430" w:type="dxa"/>
          </w:tcPr>
          <w:p w:rsidRPr="00390B75" w:rsidR="00252DBF" w:rsidP="00BB03DF" w:rsidRDefault="00B03EA2" w14:paraId="7A89664E" w14:textId="300EDB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Pr="00390B75" w:rsidR="00252DBF" w:rsidTr="00103F5A" w14:paraId="328DF08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5" w:type="dxa"/>
          </w:tcPr>
          <w:p w:rsidR="00252DBF" w:rsidRDefault="00B03EA2" w14:paraId="5A2F8AEB" w14:textId="786247B5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6-9</w:t>
            </w:r>
          </w:p>
        </w:tc>
        <w:tc>
          <w:tcPr>
            <w:tcW w:w="6815" w:type="dxa"/>
          </w:tcPr>
          <w:p w:rsidRPr="00390B75" w:rsidR="00252DBF" w:rsidP="00F138A7" w:rsidRDefault="00B03EA2" w14:paraId="6CF1529A" w14:textId="56C426B8">
            <w:pPr>
              <w:rPr>
                <w:sz w:val="22"/>
                <w:szCs w:val="22"/>
              </w:rPr>
            </w:pPr>
            <w:r w:rsidRPr="00B03EA2">
              <w:rPr>
                <w:sz w:val="22"/>
                <w:szCs w:val="22"/>
              </w:rPr>
              <w:t>Indywidualne procesy tworzenia kreatywnych alternatyw</w:t>
            </w:r>
          </w:p>
        </w:tc>
        <w:tc>
          <w:tcPr>
            <w:tcW w:w="1430" w:type="dxa"/>
          </w:tcPr>
          <w:p w:rsidRPr="00390B75" w:rsidR="00252DBF" w:rsidP="00BB03DF" w:rsidRDefault="00B03EA2" w14:paraId="00FADA1B" w14:textId="657762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Pr="00390B75" w:rsidR="00B03EA2" w:rsidTr="00103F5A" w14:paraId="0002FC2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5" w:type="dxa"/>
          </w:tcPr>
          <w:p w:rsidRPr="00390B75" w:rsidR="00B03EA2" w:rsidRDefault="00B03EA2" w14:paraId="062075E1" w14:textId="13A302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Se10-14</w:t>
            </w:r>
          </w:p>
        </w:tc>
        <w:tc>
          <w:tcPr>
            <w:tcW w:w="6815" w:type="dxa"/>
          </w:tcPr>
          <w:p w:rsidRPr="00B03EA2" w:rsidR="00B03EA2" w:rsidP="00F138A7" w:rsidRDefault="00B03EA2" w14:paraId="2656F3B5" w14:textId="3F5A46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Grupowe</w:t>
            </w:r>
            <w:r w:rsidRPr="00B03EA2">
              <w:rPr>
                <w:sz w:val="22"/>
                <w:szCs w:val="22"/>
              </w:rPr>
              <w:t xml:space="preserve"> procesy tworzenia kreatywnych alternatyw</w:t>
            </w:r>
          </w:p>
        </w:tc>
        <w:tc>
          <w:tcPr>
            <w:tcW w:w="1430" w:type="dxa"/>
          </w:tcPr>
          <w:p w:rsidRPr="00390B75" w:rsidR="00B03EA2" w:rsidP="00BB03DF" w:rsidRDefault="00B03EA2" w14:paraId="70D03EB8" w14:textId="563FB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Pr="00390B75" w:rsidR="00B03EA2" w:rsidTr="00103F5A" w14:paraId="1A135F0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5" w:type="dxa"/>
          </w:tcPr>
          <w:p w:rsidR="00B03EA2" w:rsidRDefault="00B03EA2" w14:paraId="4E343571" w14:textId="5265F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Se15</w:t>
            </w:r>
          </w:p>
        </w:tc>
        <w:tc>
          <w:tcPr>
            <w:tcW w:w="6815" w:type="dxa"/>
          </w:tcPr>
          <w:p w:rsidR="00B03EA2" w:rsidP="00F138A7" w:rsidRDefault="00B03EA2" w14:paraId="43F318E0" w14:textId="584E5FA2">
            <w:pPr>
              <w:rPr>
                <w:sz w:val="22"/>
                <w:szCs w:val="22"/>
              </w:rPr>
            </w:pPr>
            <w:r w:rsidRPr="00B03EA2">
              <w:rPr>
                <w:sz w:val="22"/>
                <w:szCs w:val="22"/>
              </w:rPr>
              <w:t>Podsumowanie seminariów. Ostateczna ocena.</w:t>
            </w:r>
          </w:p>
        </w:tc>
        <w:tc>
          <w:tcPr>
            <w:tcW w:w="1430" w:type="dxa"/>
          </w:tcPr>
          <w:p w:rsidRPr="00390B75" w:rsidR="00B03EA2" w:rsidP="00BB03DF" w:rsidRDefault="00B03EA2" w14:paraId="600E27A2" w14:textId="51B7A2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252DBF" w:rsidTr="00103F5A" w14:paraId="04DABED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5" w:type="dxa"/>
          </w:tcPr>
          <w:p w:rsidR="00252DBF" w:rsidP="00F138A7" w:rsidRDefault="00252DBF" w14:paraId="0A51907D" w14:textId="77777777"/>
        </w:tc>
        <w:tc>
          <w:tcPr>
            <w:tcW w:w="6815" w:type="dxa"/>
          </w:tcPr>
          <w:p w:rsidRPr="00390B75" w:rsidR="00252DBF" w:rsidP="00F138A7" w:rsidRDefault="00252DBF" w14:paraId="7620CCC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</w:tcPr>
          <w:p w:rsidRPr="00390B75" w:rsidR="00252DBF" w:rsidP="00BB03DF" w:rsidRDefault="00B03EA2" w14:paraId="635D1425" w14:textId="6EF9B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 w14:paraId="56D8DB95" w14:textId="77777777">
      <w:pPr>
        <w:rPr>
          <w:sz w:val="12"/>
          <w:szCs w:val="12"/>
        </w:rPr>
      </w:pPr>
    </w:p>
    <w:p w:rsidRPr="003C37E7" w:rsidR="00252DBF" w:rsidRDefault="00252DBF" w14:paraId="586CBEEA" w14:textId="77777777">
      <w:pPr>
        <w:rPr>
          <w:sz w:val="12"/>
          <w:szCs w:val="12"/>
        </w:rPr>
      </w:pPr>
    </w:p>
    <w:p w:rsidR="00103F5A" w:rsidRDefault="00103F5A" w14:paraId="7E9185A1" w14:textId="77777777">
      <w:r>
        <w:rPr>
          <w:b/>
          <w:bCs/>
        </w:rPr>
        <w:br w:type="page"/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677A8615" w14:paraId="12E6C4C1" w14:textId="77777777">
        <w:trPr>
          <w:trHeight w:val="157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P="008F1AD2" w:rsidRDefault="00034144" w14:paraId="5EE50467" w14:textId="6D41D5B4">
            <w:pPr>
              <w:pStyle w:val="Nagwek3"/>
              <w:snapToGrid w:val="0"/>
              <w:spacing w:before="60" w:after="20"/>
            </w:pPr>
            <w:r>
              <w:lastRenderedPageBreak/>
              <w:t xml:space="preserve">STOSOWANE </w:t>
            </w:r>
            <w:r w:rsidR="009A3831">
              <w:t>NARZĘDZIA DYDAKTYCZNE</w:t>
            </w:r>
          </w:p>
        </w:tc>
      </w:tr>
      <w:tr w:rsidR="009A3831" w:rsidTr="677A8615" w14:paraId="7CC3C5BF" w14:textId="77777777">
        <w:trPr>
          <w:trHeight w:val="567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3EA2" w:rsidP="00B03EA2" w:rsidRDefault="00B03EA2" w14:paraId="4A7AF5B0" w14:textId="77777777">
            <w:r>
              <w:t>N1. Dyskusja</w:t>
            </w:r>
          </w:p>
          <w:p w:rsidR="00B03EA2" w:rsidP="00B03EA2" w:rsidRDefault="00B03EA2" w14:paraId="6A303B39" w14:textId="77777777">
            <w:r>
              <w:t>N2. Praca indywidualna (przegląd literatury)</w:t>
            </w:r>
          </w:p>
          <w:p w:rsidR="00B03EA2" w:rsidP="00B03EA2" w:rsidRDefault="00B03EA2" w14:paraId="575CF530" w14:textId="77777777">
            <w:r>
              <w:t>N3. Techniki multimedialne (prezentacja przygotowana przez studentów)</w:t>
            </w:r>
          </w:p>
          <w:p w:rsidR="007358EE" w:rsidP="00B03EA2" w:rsidRDefault="00B03EA2" w14:paraId="74EE807A" w14:textId="6D43F51A">
            <w:r w:rsidR="00B03EA2">
              <w:rPr/>
              <w:t xml:space="preserve">N4. </w:t>
            </w:r>
            <w:r w:rsidR="6AEE7A09">
              <w:rPr/>
              <w:t>Praca</w:t>
            </w:r>
            <w:r w:rsidR="00B03EA2">
              <w:rPr/>
              <w:t xml:space="preserve"> grupow</w:t>
            </w:r>
            <w:r w:rsidR="62514F3B">
              <w:rPr/>
              <w:t>a</w:t>
            </w:r>
          </w:p>
        </w:tc>
      </w:tr>
    </w:tbl>
    <w:p w:rsidR="008F1AD2" w:rsidRDefault="008F1AD2" w14:paraId="7D863348" w14:textId="77777777">
      <w:pPr>
        <w:rPr>
          <w:sz w:val="12"/>
          <w:szCs w:val="12"/>
        </w:rPr>
      </w:pPr>
    </w:p>
    <w:p w:rsidRPr="007333C4" w:rsidR="007333C4" w:rsidP="007333C4" w:rsidRDefault="007333C4" w14:paraId="206A5DF3" w14:textId="77777777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2BA2F272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6"/>
        <w:gridCol w:w="2697"/>
        <w:gridCol w:w="3987"/>
      </w:tblGrid>
      <w:tr w:rsidRPr="00390B75" w:rsidR="007333C4" w:rsidTr="677A8615" w14:paraId="25CD96D4" w14:textId="77777777">
        <w:tc>
          <w:tcPr>
            <w:tcW w:w="2376" w:type="dxa"/>
            <w:tcMar/>
          </w:tcPr>
          <w:p w:rsidRPr="00390B75" w:rsidR="007333C4" w:rsidP="009D49C5" w:rsidRDefault="007333C4" w14:paraId="253BB79D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697" w:type="dxa"/>
            <w:tcMar/>
          </w:tcPr>
          <w:p w:rsidRPr="00390B75" w:rsidR="007333C4" w:rsidP="00AB33CE" w:rsidRDefault="007333C4" w14:paraId="7EFFBE5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987" w:type="dxa"/>
            <w:tcMar/>
          </w:tcPr>
          <w:p w:rsidRPr="00390B75" w:rsidR="007333C4" w:rsidP="00AB33CE" w:rsidRDefault="007333C4" w14:paraId="34366501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B03EA2" w:rsidTr="677A8615" w14:paraId="42E5C444" w14:textId="77777777">
        <w:tc>
          <w:tcPr>
            <w:tcW w:w="2376" w:type="dxa"/>
            <w:tcMar/>
          </w:tcPr>
          <w:p w:rsidR="00B03EA2" w:rsidP="00B03EA2" w:rsidRDefault="00B03EA2" w14:paraId="5B201715" w14:textId="1131058B">
            <w:r w:rsidR="00B03EA2">
              <w:rPr/>
              <w:t xml:space="preserve">F1 </w:t>
            </w:r>
          </w:p>
        </w:tc>
        <w:tc>
          <w:tcPr>
            <w:tcW w:w="2697" w:type="dxa"/>
            <w:tcMar/>
          </w:tcPr>
          <w:p w:rsidR="00CE5BEF" w:rsidP="00CE5BEF" w:rsidRDefault="00BB03DF" w14:paraId="5EA9B149" w14:textId="10C71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CE5BEF" w:rsidR="00CE5BEF">
              <w:rPr>
                <w:sz w:val="22"/>
                <w:szCs w:val="22"/>
              </w:rPr>
              <w:t>_U01</w:t>
            </w:r>
          </w:p>
          <w:p w:rsidRPr="00CE5BEF" w:rsidR="00CE5BEF" w:rsidP="00CE5BEF" w:rsidRDefault="00BB03DF" w14:paraId="453DDEDB" w14:textId="03C48B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CE5BEF" w:rsidR="00CE5BEF">
              <w:rPr>
                <w:sz w:val="22"/>
                <w:szCs w:val="22"/>
              </w:rPr>
              <w:t>_U02</w:t>
            </w:r>
          </w:p>
          <w:p w:rsidR="00755B76" w:rsidP="00755B76" w:rsidRDefault="00BB03DF" w14:paraId="38546348" w14:textId="013C2626">
            <w:pPr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755B76">
              <w:rPr>
                <w:sz w:val="22"/>
                <w:szCs w:val="22"/>
              </w:rPr>
              <w:t>_K01</w:t>
            </w:r>
          </w:p>
          <w:p w:rsidRPr="00390B75" w:rsidR="00B03EA2" w:rsidP="00CE5BEF" w:rsidRDefault="00BB03DF" w14:paraId="7922792F" w14:textId="663A20C2">
            <w:pPr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CE5BEF">
              <w:rPr>
                <w:sz w:val="22"/>
                <w:szCs w:val="22"/>
              </w:rPr>
              <w:t>_K03</w:t>
            </w:r>
          </w:p>
        </w:tc>
        <w:tc>
          <w:tcPr>
            <w:tcW w:w="3987" w:type="dxa"/>
            <w:tcMar/>
          </w:tcPr>
          <w:p w:rsidRPr="00390B75" w:rsidR="00B03EA2" w:rsidP="00B03EA2" w:rsidRDefault="00B03EA2" w14:paraId="3A900A3E" w14:textId="7DE5E762">
            <w:pPr>
              <w:rPr>
                <w:sz w:val="22"/>
                <w:szCs w:val="22"/>
              </w:rPr>
            </w:pPr>
            <w:r w:rsidRPr="677A8615" w:rsidR="26673096">
              <w:rPr>
                <w:sz w:val="22"/>
                <w:szCs w:val="22"/>
              </w:rPr>
              <w:t>Prezentacje studentów</w:t>
            </w:r>
          </w:p>
        </w:tc>
      </w:tr>
      <w:tr w:rsidRPr="00390B75" w:rsidR="00B03EA2" w:rsidTr="677A8615" w14:paraId="29431D4B" w14:textId="77777777">
        <w:tc>
          <w:tcPr>
            <w:tcW w:w="2376" w:type="dxa"/>
            <w:tcMar/>
          </w:tcPr>
          <w:p w:rsidR="00B03EA2" w:rsidP="00B03EA2" w:rsidRDefault="00B03EA2" w14:paraId="03A73315" w14:textId="4F2F0027">
            <w:r w:rsidR="00B03EA2">
              <w:rPr/>
              <w:t>F2</w:t>
            </w:r>
          </w:p>
        </w:tc>
        <w:tc>
          <w:tcPr>
            <w:tcW w:w="2697" w:type="dxa"/>
            <w:tcMar/>
          </w:tcPr>
          <w:p w:rsidR="00B03EA2" w:rsidP="00755B76" w:rsidRDefault="00BB03DF" w14:paraId="3B6F6F26" w14:textId="42E62B56">
            <w:pPr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755B76">
              <w:rPr>
                <w:sz w:val="22"/>
                <w:szCs w:val="22"/>
              </w:rPr>
              <w:t>_U01</w:t>
            </w:r>
          </w:p>
          <w:p w:rsidR="00755B76" w:rsidP="00755B76" w:rsidRDefault="00BB03DF" w14:paraId="144C99B7" w14:textId="4CC0BC64">
            <w:pPr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755B76">
              <w:rPr>
                <w:sz w:val="22"/>
                <w:szCs w:val="22"/>
              </w:rPr>
              <w:t>_U02</w:t>
            </w:r>
          </w:p>
          <w:p w:rsidR="00755B76" w:rsidP="00755B76" w:rsidRDefault="00BB03DF" w14:paraId="242ACF05" w14:textId="6716A8AC">
            <w:pPr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755B76">
              <w:rPr>
                <w:sz w:val="22"/>
                <w:szCs w:val="22"/>
              </w:rPr>
              <w:t>_U03</w:t>
            </w:r>
          </w:p>
          <w:p w:rsidR="00755B76" w:rsidP="00755B76" w:rsidRDefault="00BB03DF" w14:paraId="291BD6A6" w14:textId="393CEC99">
            <w:pPr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755B76">
              <w:rPr>
                <w:sz w:val="22"/>
                <w:szCs w:val="22"/>
              </w:rPr>
              <w:t>_K01</w:t>
            </w:r>
          </w:p>
          <w:p w:rsidR="00755B76" w:rsidP="00755B76" w:rsidRDefault="00BB03DF" w14:paraId="5B50AEDA" w14:textId="440E2B0C">
            <w:pPr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755B76">
              <w:rPr>
                <w:sz w:val="22"/>
                <w:szCs w:val="22"/>
              </w:rPr>
              <w:t>_K02</w:t>
            </w:r>
          </w:p>
          <w:p w:rsidRPr="00390B75" w:rsidR="00755B76" w:rsidP="00755B76" w:rsidRDefault="00BB03DF" w14:paraId="405F5FF5" w14:textId="15488E72">
            <w:pPr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755B76">
              <w:rPr>
                <w:sz w:val="22"/>
                <w:szCs w:val="22"/>
              </w:rPr>
              <w:t>_K03</w:t>
            </w:r>
          </w:p>
        </w:tc>
        <w:tc>
          <w:tcPr>
            <w:tcW w:w="3987" w:type="dxa"/>
            <w:tcMar/>
          </w:tcPr>
          <w:p w:rsidRPr="00390B75" w:rsidR="00B03EA2" w:rsidP="00B03EA2" w:rsidRDefault="00B03EA2" w14:paraId="25F0FDBE" w14:textId="14C9C5D4">
            <w:pPr>
              <w:rPr>
                <w:sz w:val="22"/>
                <w:szCs w:val="22"/>
              </w:rPr>
            </w:pPr>
            <w:r w:rsidRPr="677A8615" w:rsidR="32B1D298">
              <w:rPr>
                <w:sz w:val="22"/>
                <w:szCs w:val="22"/>
              </w:rPr>
              <w:t>Aktywność studentów w czasie seminariów</w:t>
            </w:r>
          </w:p>
        </w:tc>
      </w:tr>
      <w:tr w:rsidRPr="00390B75" w:rsidR="00977663" w:rsidTr="677A8615" w14:paraId="60C631F5" w14:textId="77777777">
        <w:tc>
          <w:tcPr>
            <w:tcW w:w="9060" w:type="dxa"/>
            <w:gridSpan w:val="3"/>
            <w:tcMar/>
          </w:tcPr>
          <w:p w:rsidRPr="00390B75" w:rsidR="00713A17" w:rsidP="00A12397" w:rsidRDefault="007358EE" w14:paraId="5ACC0AC6" w14:textId="0CC6E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B03EA2">
              <w:rPr>
                <w:lang w:eastAsia="pl-PL"/>
              </w:rPr>
              <w:t>=0,7*F1+0,3*F2</w:t>
            </w:r>
          </w:p>
        </w:tc>
      </w:tr>
    </w:tbl>
    <w:p w:rsidR="00067B47" w:rsidRDefault="00067B47" w14:paraId="2E7770A7" w14:textId="77777777">
      <w:pPr>
        <w:rPr>
          <w:sz w:val="12"/>
          <w:szCs w:val="12"/>
        </w:rPr>
      </w:pPr>
    </w:p>
    <w:p w:rsidRPr="003C37E7" w:rsidR="009A33BF" w:rsidRDefault="009A33BF" w14:paraId="372978AE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677A8615" w14:paraId="34AD73B7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P="002B5912" w:rsidRDefault="009A3831" w14:paraId="4D078606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2E0714" w:rsidR="002B5912" w:rsidTr="677A8615" w14:paraId="7422C3B0" w14:textId="77777777">
        <w:trPr>
          <w:trHeight w:val="2966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B03EA2" w:rsidR="002B5912" w:rsidRDefault="002B5912" w14:paraId="7D3CFDA8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Pr="00B03EA2" w:rsidR="002B5912" w:rsidRDefault="002B5912" w14:paraId="27DC0F7E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677A8615" w:rsidR="002B5912">
              <w:rPr>
                <w:b w:val="1"/>
                <w:bCs w:val="1"/>
                <w:caps w:val="1"/>
                <w:u w:val="single"/>
                <w:lang w:val="en-US"/>
              </w:rPr>
              <w:t>literatura PODSTAWOWA:</w:t>
            </w:r>
          </w:p>
          <w:p w:rsidR="25F867EC" w:rsidP="677A8615" w:rsidRDefault="25F867EC" w14:paraId="02AC0CF1" w14:textId="596C4227">
            <w:pPr>
              <w:spacing w:after="0" w:afterAutospacing="off" w:line="240" w:lineRule="auto"/>
              <w:ind w:left="284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 xml:space="preserve">[1] Higgins J.M., (2006), 101 Creative </w:t>
            </w:r>
            <w:proofErr w:type="gramStart"/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>Problem Solving</w:t>
            </w:r>
            <w:proofErr w:type="gramEnd"/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>Techniques :</w:t>
            </w:r>
            <w:proofErr w:type="gramEnd"/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 xml:space="preserve"> The Handbook of New Ideas for Business, New Management Pub Co.</w:t>
            </w:r>
          </w:p>
          <w:p w:rsidR="25F867EC" w:rsidP="677A8615" w:rsidRDefault="25F867EC" w14:paraId="4DB4F3C8" w14:textId="5337735A">
            <w:pPr>
              <w:spacing w:after="0" w:afterAutospacing="off" w:line="240" w:lineRule="auto"/>
              <w:ind w:left="284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>[2] Proctor T., (2010), Creative Problem Solving for Managers, Routledge.</w:t>
            </w:r>
          </w:p>
          <w:p w:rsidR="25F867EC" w:rsidP="677A8615" w:rsidRDefault="25F867EC" w14:paraId="4DFC20E9" w14:textId="1B4ADAF9">
            <w:pPr>
              <w:spacing w:after="0" w:afterAutospacing="off" w:line="240" w:lineRule="auto"/>
              <w:ind w:left="284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>[3] Greene N., (2017), Stop Guessing: The 9 Behaviors of Great Problem Solvers, Berrett Koehler.</w:t>
            </w:r>
          </w:p>
          <w:p w:rsidR="25F867EC" w:rsidP="677A8615" w:rsidRDefault="25F867EC" w14:paraId="086CCE53" w14:textId="3B2B2897">
            <w:pPr>
              <w:spacing w:after="0" w:afterAutospacing="off" w:line="240" w:lineRule="auto"/>
              <w:ind w:left="284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 xml:space="preserve">[4] </w:t>
            </w:r>
            <w:proofErr w:type="spellStart"/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>Kallet</w:t>
            </w:r>
            <w:proofErr w:type="spellEnd"/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 xml:space="preserve"> M., (2014), Think Smarter:</w:t>
            </w:r>
            <w:r w:rsidRPr="677A8615" w:rsidR="25F867E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en-US"/>
              </w:rPr>
              <w:t xml:space="preserve"> </w:t>
            </w:r>
            <w:r w:rsidRPr="677A8615" w:rsidR="25F86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>Critical Thinking to Improve Problem-Solving and Decision-Making Skills, Wiley.</w:t>
            </w:r>
          </w:p>
          <w:p w:rsidRPr="00BC1773" w:rsidR="00B03EA2" w:rsidP="002B5912" w:rsidRDefault="00B03EA2" w14:paraId="2D4B8A72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Pr="00BC1773" w:rsidR="002B5912" w:rsidP="002B5912" w:rsidRDefault="002B5912" w14:paraId="42AE68ED" w14:textId="3C268866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677A8615" w:rsidR="002B5912">
              <w:rPr>
                <w:b w:val="1"/>
                <w:bCs w:val="1"/>
                <w:caps w:val="1"/>
                <w:u w:val="single"/>
                <w:lang w:val="en-US"/>
              </w:rPr>
              <w:t>literatura UZUPEŁNIAJĄCA:</w:t>
            </w:r>
          </w:p>
          <w:p w:rsidR="6626EB22" w:rsidP="677A8615" w:rsidRDefault="6626EB22" w14:paraId="5E0BDE37" w14:textId="6341CA07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77A8615" w:rsidR="6626EB2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>[1] Shalley C.R, Hitt M.A, Zhou J., (2015), The Oxford Handbook of Creativity, Innovation, and Entrepreneurship, Oxford University Press.</w:t>
            </w:r>
          </w:p>
          <w:p w:rsidR="6626EB22" w:rsidP="677A8615" w:rsidRDefault="6626EB22" w14:paraId="16079A49" w14:textId="163BBF9F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77A8615" w:rsidR="6626EB2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US"/>
              </w:rPr>
              <w:t>[2] Orloff M., (2006), Inventive Thinking through TRIZ A Practical Guide, Springer.</w:t>
            </w:r>
          </w:p>
          <w:p w:rsidR="677A8615" w:rsidP="677A8615" w:rsidRDefault="677A8615" w14:paraId="0DD531E3" w14:textId="1854EACA">
            <w:pPr>
              <w:pStyle w:val="Normalny"/>
              <w:rPr>
                <w:sz w:val="24"/>
                <w:szCs w:val="24"/>
                <w:lang w:val="en-US"/>
              </w:rPr>
            </w:pPr>
          </w:p>
          <w:p w:rsidRPr="00B03EA2" w:rsidR="00066262" w:rsidP="00B03EA2" w:rsidRDefault="00066262" w14:paraId="29DF3C8D" w14:textId="59E19D30">
            <w:pPr>
              <w:rPr>
                <w:lang w:val="en-US"/>
              </w:rPr>
            </w:pPr>
          </w:p>
        </w:tc>
      </w:tr>
      <w:tr w:rsidR="009A3831" w:rsidTr="677A8615" w14:paraId="24A90B6F" w14:textId="77777777">
        <w:trPr>
          <w:trHeight w:val="28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RDefault="00C84573" w14:paraId="74BA284D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813723" w:rsidR="009A3831" w:rsidTr="677A8615" w14:paraId="1CD3B0EB" w14:textId="77777777">
        <w:trPr>
          <w:trHeight w:val="64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13723" w:rsidR="009A3831" w:rsidP="00103F5A" w:rsidRDefault="00B03EA2" w14:paraId="042865BD" w14:textId="62B5A32D">
            <w:pPr>
              <w:snapToGrid w:val="0"/>
              <w:rPr>
                <w:b/>
                <w:bCs/>
              </w:rPr>
            </w:pPr>
            <w:r w:rsidRPr="00103F5A">
              <w:t xml:space="preserve">Rafał </w:t>
            </w:r>
            <w:proofErr w:type="spellStart"/>
            <w:r w:rsidRPr="00103F5A">
              <w:t>Miśko</w:t>
            </w:r>
            <w:proofErr w:type="spellEnd"/>
            <w:r w:rsidR="00103F5A">
              <w:t>,</w:t>
            </w:r>
            <w:r>
              <w:rPr>
                <w:b/>
                <w:bCs/>
              </w:rPr>
              <w:t xml:space="preserve"> </w:t>
            </w:r>
            <w:r w:rsidRPr="00B03EA2">
              <w:t>rafal.misko@pwr.edu.pl</w:t>
            </w:r>
          </w:p>
        </w:tc>
      </w:tr>
    </w:tbl>
    <w:p w:rsidR="00CB759A" w:rsidP="00EF2200" w:rsidRDefault="00CB759A" w14:paraId="0036F620" w14:textId="77777777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9"/>
      <w:pgSz w:w="11906" w:h="16838" w:orient="portrait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67B3" w:rsidRDefault="007467B3" w14:paraId="0A982B52" w14:textId="77777777">
      <w:r>
        <w:separator/>
      </w:r>
    </w:p>
  </w:endnote>
  <w:endnote w:type="continuationSeparator" w:id="0">
    <w:p w:rsidR="007467B3" w:rsidRDefault="007467B3" w14:paraId="65ACDCF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F14" w:rsidRDefault="005C6F14" w14:paraId="0BEF0AEA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67B3" w:rsidRDefault="007467B3" w14:paraId="07C9AFAA" w14:textId="77777777">
      <w:r>
        <w:separator/>
      </w:r>
    </w:p>
  </w:footnote>
  <w:footnote w:type="continuationSeparator" w:id="0">
    <w:p w:rsidR="007467B3" w:rsidRDefault="007467B3" w14:paraId="355544C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264F"/>
    <w:rsid w:val="00066262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3F5A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0714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9623C"/>
    <w:rsid w:val="003B0A30"/>
    <w:rsid w:val="003C37E7"/>
    <w:rsid w:val="003C650C"/>
    <w:rsid w:val="003F183E"/>
    <w:rsid w:val="003F5F77"/>
    <w:rsid w:val="00407B87"/>
    <w:rsid w:val="00434D81"/>
    <w:rsid w:val="00440E29"/>
    <w:rsid w:val="00445A01"/>
    <w:rsid w:val="00446F39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27CC"/>
    <w:rsid w:val="004D36CA"/>
    <w:rsid w:val="004D7607"/>
    <w:rsid w:val="004F5734"/>
    <w:rsid w:val="004F6781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B0C"/>
    <w:rsid w:val="005C5D72"/>
    <w:rsid w:val="005C6F14"/>
    <w:rsid w:val="00603641"/>
    <w:rsid w:val="00603C29"/>
    <w:rsid w:val="00613CF5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467B3"/>
    <w:rsid w:val="007513C4"/>
    <w:rsid w:val="00755B76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1771D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B03744"/>
    <w:rsid w:val="00B03EA2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83F7B"/>
    <w:rsid w:val="00B972A9"/>
    <w:rsid w:val="00B975A9"/>
    <w:rsid w:val="00BA26EE"/>
    <w:rsid w:val="00BB03DF"/>
    <w:rsid w:val="00BC1773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C7ED1"/>
    <w:rsid w:val="00CE0349"/>
    <w:rsid w:val="00CE5BEF"/>
    <w:rsid w:val="00D03241"/>
    <w:rsid w:val="00D10320"/>
    <w:rsid w:val="00D20755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0C64"/>
    <w:rsid w:val="00E41AC8"/>
    <w:rsid w:val="00E4235B"/>
    <w:rsid w:val="00E52DD3"/>
    <w:rsid w:val="00E5380C"/>
    <w:rsid w:val="00E53CC2"/>
    <w:rsid w:val="00E646A1"/>
    <w:rsid w:val="00E661A5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357C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1EF592B7"/>
    <w:rsid w:val="25F867EC"/>
    <w:rsid w:val="26673096"/>
    <w:rsid w:val="32B1D298"/>
    <w:rsid w:val="32C7668D"/>
    <w:rsid w:val="62514F3B"/>
    <w:rsid w:val="6626EB22"/>
    <w:rsid w:val="677A8615"/>
    <w:rsid w:val="68B9661A"/>
    <w:rsid w:val="6AE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1839138"/>
  <w15:chartTrackingRefBased/>
  <w15:docId w15:val="{5F99FEC6-CECA-4B2D-8308-1448F02A34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Default" w:customStyle="1">
    <w:name w:val="Default"/>
    <w:rsid w:val="0006264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56F575-A935-4F92-9F07-F2638F2423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AD9E81-DD62-4F90-8095-3A5B9BB8EF16}"/>
</file>

<file path=customXml/itemProps3.xml><?xml version="1.0" encoding="utf-8"?>
<ds:datastoreItem xmlns:ds="http://schemas.openxmlformats.org/officeDocument/2006/customXml" ds:itemID="{5F191438-0B29-496D-A5CD-9FB02665035C}"/>
</file>

<file path=customXml/itemProps4.xml><?xml version="1.0" encoding="utf-8"?>
<ds:datastoreItem xmlns:ds="http://schemas.openxmlformats.org/officeDocument/2006/customXml" ds:itemID="{6486CBE3-5743-45A5-9BDB-06EEC54691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anna.salamacha@pwr.edu.pl</lastModifiedBy>
  <revision>11</revision>
  <lastPrinted>2019-01-14T10:42:00.0000000Z</lastPrinted>
  <dcterms:created xsi:type="dcterms:W3CDTF">2021-02-02T14:24:00.0000000Z</dcterms:created>
  <dcterms:modified xsi:type="dcterms:W3CDTF">2021-02-09T09:20:13.4504361Z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